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60CE4688"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A26C35">
        <w:rPr>
          <w:rFonts w:ascii="Arial" w:hAnsi="Arial" w:cs="Arial"/>
          <w:b/>
          <w:color w:val="000000"/>
          <w:sz w:val="28"/>
          <w:szCs w:val="28"/>
        </w:rPr>
        <w:t>6</w:t>
      </w:r>
      <w:r>
        <w:rPr>
          <w:rFonts w:ascii="Arial" w:hAnsi="Arial" w:cs="Arial"/>
          <w:b/>
          <w:color w:val="000000"/>
          <w:sz w:val="28"/>
          <w:szCs w:val="28"/>
        </w:rPr>
        <w:t xml:space="preserve"> </w:t>
      </w:r>
      <w:r w:rsidR="00A26C35">
        <w:rPr>
          <w:rFonts w:ascii="Arial" w:hAnsi="Arial" w:cs="Arial"/>
          <w:b/>
          <w:color w:val="000000"/>
          <w:sz w:val="28"/>
          <w:szCs w:val="28"/>
        </w:rPr>
        <w:t xml:space="preserve">Safeguarding Children, Young People and Vulnerable Adults </w:t>
      </w:r>
      <w:r>
        <w:rPr>
          <w:rFonts w:ascii="Arial" w:hAnsi="Arial" w:cs="Arial"/>
          <w:b/>
          <w:color w:val="000000"/>
          <w:sz w:val="28"/>
          <w:szCs w:val="28"/>
        </w:rPr>
        <w:t>Procedures</w:t>
      </w:r>
    </w:p>
    <w:p w14:paraId="20070979" w14:textId="1F4F1742"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A26C35">
        <w:rPr>
          <w:rFonts w:ascii="Arial" w:hAnsi="Arial" w:cs="Arial"/>
          <w:b/>
          <w:color w:val="000000"/>
        </w:rPr>
        <w:t>6.</w:t>
      </w:r>
      <w:r w:rsidR="00300D7E">
        <w:rPr>
          <w:rFonts w:ascii="Arial" w:hAnsi="Arial" w:cs="Arial"/>
          <w:b/>
          <w:color w:val="000000"/>
        </w:rPr>
        <w:t>5 Missing Child</w:t>
      </w:r>
    </w:p>
    <w:p w14:paraId="234DFC9A" w14:textId="77777777" w:rsidR="007207E1" w:rsidRPr="007207E1" w:rsidRDefault="007207E1" w:rsidP="007207E1">
      <w:pPr>
        <w:pStyle w:val="Heading1"/>
        <w:spacing w:before="120" w:after="120" w:line="360" w:lineRule="auto"/>
        <w:rPr>
          <w:color w:val="000000"/>
          <w:sz w:val="22"/>
          <w:szCs w:val="22"/>
        </w:rPr>
      </w:pPr>
      <w:r w:rsidRPr="007207E1">
        <w:rPr>
          <w:color w:val="000000"/>
          <w:sz w:val="22"/>
          <w:szCs w:val="22"/>
        </w:rPr>
        <w:t>In the building</w:t>
      </w:r>
    </w:p>
    <w:p w14:paraId="01E06961" w14:textId="77777777" w:rsidR="007207E1" w:rsidRPr="007207E1" w:rsidRDefault="007207E1" w:rsidP="007207E1">
      <w:pPr>
        <w:numPr>
          <w:ilvl w:val="0"/>
          <w:numId w:val="45"/>
        </w:numPr>
        <w:suppressAutoHyphens w:val="0"/>
        <w:spacing w:before="120" w:after="120" w:line="360" w:lineRule="auto"/>
        <w:rPr>
          <w:rFonts w:ascii="Arial" w:hAnsi="Arial" w:cs="Arial"/>
          <w:color w:val="000000"/>
          <w:sz w:val="22"/>
          <w:szCs w:val="22"/>
        </w:rPr>
      </w:pPr>
      <w:r w:rsidRPr="007207E1">
        <w:rPr>
          <w:rFonts w:ascii="Arial" w:hAnsi="Arial" w:cs="Arial"/>
          <w:color w:val="000000"/>
          <w:sz w:val="22"/>
          <w:szCs w:val="22"/>
        </w:rPr>
        <w:t>As soon as it is noticed that a child is missing, the member of staff informs the designated person who initiates a search within the setting.</w:t>
      </w:r>
    </w:p>
    <w:p w14:paraId="19376204" w14:textId="77777777" w:rsidR="007207E1" w:rsidRPr="007207E1" w:rsidRDefault="007207E1" w:rsidP="007207E1">
      <w:pPr>
        <w:numPr>
          <w:ilvl w:val="0"/>
          <w:numId w:val="45"/>
        </w:numPr>
        <w:suppressAutoHyphens w:val="0"/>
        <w:spacing w:before="120" w:after="120" w:line="360" w:lineRule="auto"/>
        <w:rPr>
          <w:rFonts w:ascii="Arial" w:hAnsi="Arial" w:cs="Arial"/>
          <w:color w:val="000000"/>
          <w:sz w:val="22"/>
          <w:szCs w:val="22"/>
        </w:rPr>
      </w:pPr>
      <w:r w:rsidRPr="007207E1">
        <w:rPr>
          <w:rFonts w:ascii="Arial" w:hAnsi="Arial" w:cs="Arial"/>
          <w:color w:val="000000"/>
          <w:sz w:val="22"/>
          <w:szCs w:val="22"/>
        </w:rPr>
        <w:t>If the child is found on-site, the designated person checks on the welfare of the child and investigates the circumstances of the incident.</w:t>
      </w:r>
    </w:p>
    <w:p w14:paraId="7CB7FAA2" w14:textId="77777777" w:rsidR="007207E1" w:rsidRPr="007207E1" w:rsidRDefault="007207E1" w:rsidP="007207E1">
      <w:pPr>
        <w:numPr>
          <w:ilvl w:val="0"/>
          <w:numId w:val="45"/>
        </w:numPr>
        <w:suppressAutoHyphens w:val="0"/>
        <w:spacing w:before="120" w:after="120" w:line="360" w:lineRule="auto"/>
        <w:rPr>
          <w:rFonts w:ascii="Arial" w:hAnsi="Arial" w:cs="Arial"/>
          <w:color w:val="000000"/>
          <w:sz w:val="22"/>
          <w:szCs w:val="22"/>
        </w:rPr>
      </w:pPr>
      <w:r w:rsidRPr="007207E1">
        <w:rPr>
          <w:rFonts w:ascii="Arial" w:hAnsi="Arial" w:cs="Arial"/>
          <w:color w:val="000000"/>
          <w:sz w:val="22"/>
          <w:szCs w:val="22"/>
        </w:rPr>
        <w:t>If the child is not found on site, one member of staff searches the immediate vicinity, if there is no sign of the child, the police are called immediately.</w:t>
      </w:r>
    </w:p>
    <w:p w14:paraId="39171F20" w14:textId="77777777" w:rsidR="007207E1" w:rsidRPr="007207E1" w:rsidRDefault="007207E1" w:rsidP="007207E1">
      <w:pPr>
        <w:numPr>
          <w:ilvl w:val="0"/>
          <w:numId w:val="45"/>
        </w:numPr>
        <w:suppressAutoHyphens w:val="0"/>
        <w:spacing w:before="120" w:after="120" w:line="360" w:lineRule="auto"/>
        <w:rPr>
          <w:rFonts w:ascii="Arial" w:hAnsi="Arial" w:cs="Arial"/>
          <w:color w:val="000000"/>
          <w:sz w:val="22"/>
          <w:szCs w:val="22"/>
        </w:rPr>
      </w:pPr>
      <w:r w:rsidRPr="007207E1">
        <w:rPr>
          <w:rFonts w:ascii="Arial" w:hAnsi="Arial" w:cs="Arial"/>
          <w:color w:val="000000"/>
          <w:sz w:val="22"/>
          <w:szCs w:val="22"/>
        </w:rPr>
        <w:t>The parents are then called and informed.</w:t>
      </w:r>
    </w:p>
    <w:p w14:paraId="4711D548" w14:textId="77777777" w:rsidR="007207E1" w:rsidRPr="007207E1" w:rsidRDefault="007207E1" w:rsidP="007207E1">
      <w:pPr>
        <w:numPr>
          <w:ilvl w:val="0"/>
          <w:numId w:val="45"/>
        </w:numPr>
        <w:suppressAutoHyphens w:val="0"/>
        <w:spacing w:before="120" w:after="120" w:line="360" w:lineRule="auto"/>
        <w:rPr>
          <w:rFonts w:ascii="Arial" w:hAnsi="Arial" w:cs="Arial"/>
          <w:color w:val="000000"/>
          <w:sz w:val="22"/>
          <w:szCs w:val="22"/>
        </w:rPr>
      </w:pPr>
      <w:r w:rsidRPr="007207E1">
        <w:rPr>
          <w:rFonts w:ascii="Arial" w:hAnsi="Arial" w:cs="Arial"/>
          <w:color w:val="000000"/>
          <w:sz w:val="22"/>
          <w:szCs w:val="22"/>
        </w:rPr>
        <w:t>The designated person contacts their designated officer, to inform them of the situation and seek assistance.</w:t>
      </w:r>
    </w:p>
    <w:p w14:paraId="12301003" w14:textId="77777777" w:rsidR="007207E1" w:rsidRPr="007207E1" w:rsidRDefault="007207E1" w:rsidP="007207E1">
      <w:pPr>
        <w:spacing w:before="120" w:after="120" w:line="360" w:lineRule="auto"/>
        <w:rPr>
          <w:rFonts w:ascii="Arial" w:hAnsi="Arial" w:cs="Arial"/>
          <w:b/>
          <w:color w:val="000000"/>
          <w:sz w:val="22"/>
          <w:szCs w:val="22"/>
        </w:rPr>
      </w:pPr>
      <w:r w:rsidRPr="007207E1">
        <w:rPr>
          <w:rFonts w:ascii="Arial" w:hAnsi="Arial" w:cs="Arial"/>
          <w:b/>
          <w:color w:val="000000"/>
          <w:sz w:val="22"/>
          <w:szCs w:val="22"/>
        </w:rPr>
        <w:t>Off-site (outing or walk)</w:t>
      </w:r>
    </w:p>
    <w:p w14:paraId="58E3094C" w14:textId="77777777" w:rsidR="007207E1" w:rsidRPr="007207E1" w:rsidRDefault="007207E1" w:rsidP="007207E1">
      <w:pPr>
        <w:numPr>
          <w:ilvl w:val="0"/>
          <w:numId w:val="46"/>
        </w:numPr>
        <w:suppressAutoHyphens w:val="0"/>
        <w:spacing w:before="120" w:after="120" w:line="360" w:lineRule="auto"/>
        <w:ind w:left="360"/>
        <w:rPr>
          <w:rFonts w:ascii="Arial" w:hAnsi="Arial" w:cs="Arial"/>
          <w:color w:val="000000"/>
          <w:sz w:val="22"/>
          <w:szCs w:val="22"/>
        </w:rPr>
      </w:pPr>
      <w:r w:rsidRPr="007207E1">
        <w:rPr>
          <w:rFonts w:ascii="Arial" w:hAnsi="Arial" w:cs="Arial"/>
          <w:color w:val="000000"/>
          <w:sz w:val="22"/>
          <w:szCs w:val="22"/>
        </w:rPr>
        <w:t>As soon as it is noticed that a child is missing, the senior staff present carries out a headcount.</w:t>
      </w:r>
    </w:p>
    <w:p w14:paraId="18E88A05" w14:textId="77777777" w:rsidR="007207E1" w:rsidRPr="007207E1" w:rsidRDefault="007207E1" w:rsidP="007207E1">
      <w:pPr>
        <w:numPr>
          <w:ilvl w:val="0"/>
          <w:numId w:val="46"/>
        </w:numPr>
        <w:suppressAutoHyphens w:val="0"/>
        <w:spacing w:before="120" w:after="120" w:line="360" w:lineRule="auto"/>
        <w:ind w:left="360"/>
        <w:rPr>
          <w:rFonts w:ascii="Arial" w:hAnsi="Arial" w:cs="Arial"/>
          <w:color w:val="000000"/>
          <w:sz w:val="22"/>
          <w:szCs w:val="22"/>
        </w:rPr>
      </w:pPr>
      <w:r w:rsidRPr="007207E1">
        <w:rPr>
          <w:rFonts w:ascii="Arial" w:hAnsi="Arial" w:cs="Arial"/>
          <w:color w:val="000000"/>
          <w:sz w:val="22"/>
          <w:szCs w:val="22"/>
        </w:rPr>
        <w:t xml:space="preserve">One member of staff searches the immediate vicinity. </w:t>
      </w:r>
    </w:p>
    <w:p w14:paraId="2C039A64" w14:textId="77777777" w:rsidR="007207E1" w:rsidRPr="007207E1" w:rsidRDefault="007207E1" w:rsidP="007207E1">
      <w:pPr>
        <w:numPr>
          <w:ilvl w:val="0"/>
          <w:numId w:val="46"/>
        </w:numPr>
        <w:suppressAutoHyphens w:val="0"/>
        <w:spacing w:before="120" w:after="120" w:line="360" w:lineRule="auto"/>
        <w:ind w:left="360"/>
        <w:rPr>
          <w:rFonts w:ascii="Arial" w:hAnsi="Arial" w:cs="Arial"/>
          <w:color w:val="000000"/>
          <w:sz w:val="22"/>
          <w:szCs w:val="22"/>
        </w:rPr>
      </w:pPr>
      <w:r w:rsidRPr="007207E1">
        <w:rPr>
          <w:rFonts w:ascii="Arial" w:hAnsi="Arial" w:cs="Arial"/>
          <w:color w:val="000000"/>
          <w:sz w:val="22"/>
          <w:szCs w:val="22"/>
        </w:rPr>
        <w:t>If the child is not found, the senior staff calls the police and then contacts the designated person.</w:t>
      </w:r>
    </w:p>
    <w:p w14:paraId="2146A720" w14:textId="0D1DD266" w:rsidR="007207E1" w:rsidRPr="007207E1" w:rsidRDefault="007207E1" w:rsidP="007207E1">
      <w:pPr>
        <w:numPr>
          <w:ilvl w:val="0"/>
          <w:numId w:val="46"/>
        </w:numPr>
        <w:suppressAutoHyphens w:val="0"/>
        <w:spacing w:before="120" w:after="120" w:line="360" w:lineRule="auto"/>
        <w:ind w:left="360"/>
        <w:rPr>
          <w:rFonts w:ascii="Arial" w:hAnsi="Arial" w:cs="Arial"/>
          <w:color w:val="000000"/>
          <w:sz w:val="22"/>
          <w:szCs w:val="22"/>
        </w:rPr>
      </w:pPr>
      <w:r w:rsidRPr="007207E1">
        <w:rPr>
          <w:rFonts w:ascii="Arial" w:hAnsi="Arial" w:cs="Arial"/>
          <w:color w:val="000000"/>
          <w:sz w:val="22"/>
          <w:szCs w:val="22"/>
        </w:rPr>
        <w:t>The designated person informs the parents.</w:t>
      </w:r>
    </w:p>
    <w:p w14:paraId="2E864454" w14:textId="77777777" w:rsidR="007207E1" w:rsidRPr="007207E1" w:rsidRDefault="007207E1" w:rsidP="007207E1">
      <w:pPr>
        <w:numPr>
          <w:ilvl w:val="0"/>
          <w:numId w:val="46"/>
        </w:numPr>
        <w:suppressAutoHyphens w:val="0"/>
        <w:spacing w:before="120" w:after="120" w:line="360" w:lineRule="auto"/>
        <w:ind w:left="360"/>
        <w:rPr>
          <w:rFonts w:ascii="Arial" w:hAnsi="Arial" w:cs="Arial"/>
          <w:color w:val="000000"/>
          <w:sz w:val="22"/>
          <w:szCs w:val="22"/>
        </w:rPr>
      </w:pPr>
      <w:r w:rsidRPr="007207E1">
        <w:rPr>
          <w:rFonts w:ascii="Arial" w:hAnsi="Arial" w:cs="Arial"/>
          <w:color w:val="000000"/>
          <w:sz w:val="22"/>
          <w:szCs w:val="22"/>
        </w:rPr>
        <w:t>Members of staff return the children to the setting as soon as possible if it is safe to do so. According to the advice of the police, one senior member of staff should remain at the site where the child went missing and wait for the police to arrive.</w:t>
      </w:r>
    </w:p>
    <w:p w14:paraId="6FF80BDA" w14:textId="77777777" w:rsidR="007207E1" w:rsidRPr="007207E1" w:rsidRDefault="007207E1" w:rsidP="007207E1">
      <w:pPr>
        <w:numPr>
          <w:ilvl w:val="0"/>
          <w:numId w:val="46"/>
        </w:numPr>
        <w:suppressAutoHyphens w:val="0"/>
        <w:spacing w:before="120" w:after="120" w:line="360" w:lineRule="auto"/>
        <w:ind w:left="360"/>
        <w:rPr>
          <w:rFonts w:ascii="Arial" w:hAnsi="Arial" w:cs="Arial"/>
          <w:color w:val="000000"/>
          <w:sz w:val="22"/>
          <w:szCs w:val="22"/>
        </w:rPr>
      </w:pPr>
      <w:r w:rsidRPr="007207E1">
        <w:rPr>
          <w:rFonts w:ascii="Arial" w:hAnsi="Arial" w:cs="Arial"/>
          <w:color w:val="000000"/>
          <w:sz w:val="22"/>
          <w:szCs w:val="22"/>
        </w:rPr>
        <w:t xml:space="preserve">The </w:t>
      </w:r>
      <w:r w:rsidRPr="007207E1">
        <w:rPr>
          <w:rFonts w:ascii="Arial" w:hAnsi="Arial" w:cs="Arial"/>
          <w:sz w:val="22"/>
          <w:szCs w:val="22"/>
        </w:rPr>
        <w:t>designated person</w:t>
      </w:r>
      <w:r w:rsidRPr="007207E1">
        <w:rPr>
          <w:rFonts w:ascii="Arial" w:hAnsi="Arial" w:cs="Arial"/>
          <w:color w:val="000000"/>
          <w:sz w:val="22"/>
          <w:szCs w:val="22"/>
        </w:rPr>
        <w:t xml:space="preserve"> contacts the designated officer, who attends the setting.</w:t>
      </w:r>
    </w:p>
    <w:p w14:paraId="19EB9306" w14:textId="77777777" w:rsidR="007207E1" w:rsidRPr="007207E1" w:rsidRDefault="007207E1" w:rsidP="007207E1">
      <w:pPr>
        <w:spacing w:before="120" w:after="120" w:line="360" w:lineRule="auto"/>
        <w:rPr>
          <w:rFonts w:ascii="Arial" w:hAnsi="Arial" w:cs="Arial"/>
          <w:b/>
          <w:color w:val="000000"/>
          <w:sz w:val="22"/>
          <w:szCs w:val="22"/>
        </w:rPr>
      </w:pPr>
      <w:r w:rsidRPr="007207E1">
        <w:rPr>
          <w:rFonts w:ascii="Arial" w:hAnsi="Arial" w:cs="Arial"/>
          <w:b/>
          <w:color w:val="000000"/>
          <w:sz w:val="22"/>
          <w:szCs w:val="22"/>
        </w:rPr>
        <w:t>Recording and reporting</w:t>
      </w:r>
    </w:p>
    <w:p w14:paraId="7D740526" w14:textId="77777777" w:rsidR="007207E1" w:rsidRPr="007207E1" w:rsidRDefault="007207E1" w:rsidP="007207E1">
      <w:pPr>
        <w:pStyle w:val="ListParagraph"/>
        <w:numPr>
          <w:ilvl w:val="0"/>
          <w:numId w:val="48"/>
        </w:numPr>
        <w:tabs>
          <w:tab w:val="center" w:pos="6979"/>
        </w:tabs>
        <w:suppressAutoHyphens w:val="0"/>
        <w:spacing w:before="120" w:after="120" w:line="360" w:lineRule="auto"/>
        <w:jc w:val="both"/>
        <w:rPr>
          <w:rFonts w:ascii="Arial" w:hAnsi="Arial" w:cs="Arial"/>
          <w:color w:val="000000"/>
          <w:sz w:val="22"/>
          <w:szCs w:val="22"/>
        </w:rPr>
      </w:pPr>
      <w:r w:rsidRPr="007207E1">
        <w:rPr>
          <w:rFonts w:ascii="Arial" w:hAnsi="Arial" w:cs="Arial"/>
          <w:color w:val="000000"/>
          <w:sz w:val="22"/>
          <w:szCs w:val="22"/>
        </w:rPr>
        <w:t>A record is made on 0</w:t>
      </w:r>
      <w:r w:rsidRPr="007207E1">
        <w:rPr>
          <w:rFonts w:ascii="Arial" w:hAnsi="Arial" w:cs="Arial"/>
          <w:sz w:val="22"/>
          <w:szCs w:val="22"/>
        </w:rPr>
        <w:t>6.1a Child welfare and protection summary and 06.1b Safeguarding incident reporting form</w:t>
      </w:r>
      <w:r w:rsidRPr="007207E1">
        <w:rPr>
          <w:rFonts w:ascii="Arial" w:hAnsi="Arial" w:cs="Arial"/>
          <w:bCs/>
          <w:color w:val="000000"/>
          <w:sz w:val="22"/>
          <w:szCs w:val="22"/>
        </w:rPr>
        <w:t>. The manager as designated person completes and circulates 06.1c Confidential safeguarding incident report form to the designated officer</w:t>
      </w:r>
      <w:r w:rsidRPr="007207E1">
        <w:rPr>
          <w:rFonts w:ascii="Arial" w:hAnsi="Arial" w:cs="Arial"/>
          <w:color w:val="000000"/>
          <w:sz w:val="22"/>
          <w:szCs w:val="22"/>
        </w:rPr>
        <w:t xml:space="preserve"> on the same day that the incident occurred.</w:t>
      </w:r>
    </w:p>
    <w:p w14:paraId="66F676F1" w14:textId="77777777" w:rsidR="007207E1" w:rsidRPr="007207E1" w:rsidRDefault="007207E1" w:rsidP="007207E1">
      <w:pPr>
        <w:pStyle w:val="Heading1"/>
        <w:spacing w:before="120" w:after="120" w:line="360" w:lineRule="auto"/>
        <w:rPr>
          <w:color w:val="000000"/>
          <w:sz w:val="22"/>
          <w:szCs w:val="22"/>
        </w:rPr>
      </w:pPr>
      <w:r w:rsidRPr="007207E1">
        <w:rPr>
          <w:color w:val="000000"/>
          <w:sz w:val="22"/>
          <w:szCs w:val="22"/>
        </w:rPr>
        <w:lastRenderedPageBreak/>
        <w:t xml:space="preserve">The investigation </w:t>
      </w:r>
    </w:p>
    <w:p w14:paraId="183DEA5F" w14:textId="77777777" w:rsidR="007207E1" w:rsidRPr="007207E1" w:rsidRDefault="007207E1" w:rsidP="007207E1">
      <w:pPr>
        <w:numPr>
          <w:ilvl w:val="0"/>
          <w:numId w:val="47"/>
        </w:numPr>
        <w:suppressAutoHyphens w:val="0"/>
        <w:spacing w:before="120" w:after="120" w:line="360" w:lineRule="auto"/>
        <w:ind w:hanging="357"/>
        <w:rPr>
          <w:rFonts w:ascii="Arial" w:hAnsi="Arial" w:cs="Arial"/>
          <w:color w:val="000000"/>
          <w:sz w:val="22"/>
          <w:szCs w:val="22"/>
        </w:rPr>
      </w:pPr>
      <w:r w:rsidRPr="007207E1">
        <w:rPr>
          <w:rFonts w:ascii="Arial" w:hAnsi="Arial" w:cs="Arial"/>
          <w:color w:val="000000" w:themeColor="text1"/>
          <w:sz w:val="22"/>
          <w:szCs w:val="22"/>
        </w:rPr>
        <w:t xml:space="preserve">Ofsted are informed as soon as possible (and at least within 14 days). </w:t>
      </w:r>
    </w:p>
    <w:p w14:paraId="1A550ACB" w14:textId="77777777" w:rsidR="007207E1" w:rsidRPr="007207E1" w:rsidRDefault="007207E1" w:rsidP="007207E1">
      <w:pPr>
        <w:numPr>
          <w:ilvl w:val="0"/>
          <w:numId w:val="47"/>
        </w:numPr>
        <w:suppressAutoHyphens w:val="0"/>
        <w:spacing w:before="120" w:after="120" w:line="360" w:lineRule="auto"/>
        <w:ind w:hanging="357"/>
        <w:rPr>
          <w:rFonts w:ascii="Arial" w:hAnsi="Arial" w:cs="Arial"/>
          <w:color w:val="000000"/>
          <w:sz w:val="22"/>
          <w:szCs w:val="22"/>
        </w:rPr>
      </w:pPr>
      <w:r w:rsidRPr="007207E1">
        <w:rPr>
          <w:rFonts w:ascii="Arial" w:hAnsi="Arial" w:cs="Arial"/>
          <w:color w:val="000000"/>
          <w:sz w:val="22"/>
          <w:szCs w:val="22"/>
        </w:rPr>
        <w:t xml:space="preserve">The designated officer carries out a full investigation. </w:t>
      </w:r>
    </w:p>
    <w:p w14:paraId="4B8BBDC6" w14:textId="77777777" w:rsidR="007207E1" w:rsidRPr="007207E1" w:rsidRDefault="007207E1" w:rsidP="007207E1">
      <w:pPr>
        <w:numPr>
          <w:ilvl w:val="0"/>
          <w:numId w:val="47"/>
        </w:numPr>
        <w:suppressAutoHyphens w:val="0"/>
        <w:spacing w:before="120" w:after="120" w:line="360" w:lineRule="auto"/>
        <w:ind w:hanging="357"/>
        <w:rPr>
          <w:rFonts w:ascii="Arial" w:hAnsi="Arial" w:cs="Arial"/>
          <w:color w:val="000000"/>
          <w:sz w:val="22"/>
          <w:szCs w:val="22"/>
        </w:rPr>
      </w:pPr>
      <w:r w:rsidRPr="007207E1">
        <w:rPr>
          <w:rFonts w:ascii="Arial" w:hAnsi="Arial" w:cs="Arial"/>
          <w:color w:val="000000"/>
          <w:sz w:val="22"/>
          <w:szCs w:val="22"/>
        </w:rPr>
        <w:t>The designated person and the designated officer speak with the parents together and explain the process of the investigation</w:t>
      </w:r>
    </w:p>
    <w:p w14:paraId="4AFC3F54" w14:textId="77777777" w:rsidR="007207E1" w:rsidRPr="007207E1" w:rsidRDefault="007207E1" w:rsidP="007207E1">
      <w:pPr>
        <w:numPr>
          <w:ilvl w:val="0"/>
          <w:numId w:val="47"/>
        </w:numPr>
        <w:suppressAutoHyphens w:val="0"/>
        <w:spacing w:before="120" w:after="120" w:line="360" w:lineRule="auto"/>
        <w:ind w:hanging="357"/>
        <w:rPr>
          <w:rFonts w:ascii="Arial" w:hAnsi="Arial" w:cs="Arial"/>
          <w:b/>
          <w:color w:val="000000"/>
          <w:sz w:val="22"/>
          <w:szCs w:val="22"/>
        </w:rPr>
      </w:pPr>
      <w:r w:rsidRPr="007207E1">
        <w:rPr>
          <w:rFonts w:ascii="Arial" w:hAnsi="Arial" w:cs="Arial"/>
          <w:color w:val="000000"/>
          <w:sz w:val="22"/>
          <w:szCs w:val="22"/>
        </w:rPr>
        <w:t>Each member of staff present during the incident writes a full report using 0</w:t>
      </w:r>
      <w:r w:rsidRPr="007207E1">
        <w:rPr>
          <w:rFonts w:ascii="Arial" w:hAnsi="Arial" w:cs="Arial"/>
          <w:bCs/>
          <w:color w:val="000000"/>
          <w:sz w:val="22"/>
          <w:szCs w:val="22"/>
        </w:rPr>
        <w:t>6.1b Safeguarding incident reporting form,</w:t>
      </w:r>
      <w:r w:rsidRPr="007207E1">
        <w:rPr>
          <w:rFonts w:ascii="Arial" w:hAnsi="Arial" w:cs="Arial"/>
          <w:color w:val="000000"/>
          <w:sz w:val="22"/>
          <w:szCs w:val="22"/>
        </w:rPr>
        <w:t xml:space="preserve"> which is filed in the child’s file. </w:t>
      </w:r>
      <w:r w:rsidRPr="007207E1">
        <w:rPr>
          <w:rFonts w:ascii="Arial" w:hAnsi="Arial" w:cs="Arial"/>
          <w:bCs/>
          <w:color w:val="000000"/>
          <w:sz w:val="22"/>
          <w:szCs w:val="22"/>
        </w:rPr>
        <w:t>Staff do not discuss any missing child incident with the press.</w:t>
      </w:r>
    </w:p>
    <w:p w14:paraId="00221A66" w14:textId="4BB614EF" w:rsidR="0003011A" w:rsidRPr="008B47E2" w:rsidRDefault="0003011A" w:rsidP="007207E1">
      <w:pPr>
        <w:spacing w:before="120" w:after="120" w:line="360" w:lineRule="auto"/>
        <w:rPr>
          <w:rFonts w:ascii="Arial" w:hAnsi="Arial" w:cs="Arial"/>
          <w:sz w:val="22"/>
          <w:szCs w:val="22"/>
        </w:rPr>
      </w:pPr>
    </w:p>
    <w:sectPr w:rsidR="0003011A" w:rsidRPr="008B47E2"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BC691" w14:textId="77777777" w:rsidR="00AE1648" w:rsidRDefault="00AE1648" w:rsidP="00CA26E1">
      <w:r>
        <w:separator/>
      </w:r>
    </w:p>
  </w:endnote>
  <w:endnote w:type="continuationSeparator" w:id="0">
    <w:p w14:paraId="6EA97FA6" w14:textId="77777777" w:rsidR="00AE1648" w:rsidRDefault="00AE1648"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7864F" w14:textId="77777777" w:rsidR="00AE1648" w:rsidRDefault="00AE1648" w:rsidP="00CA26E1">
      <w:r>
        <w:separator/>
      </w:r>
    </w:p>
  </w:footnote>
  <w:footnote w:type="continuationSeparator" w:id="0">
    <w:p w14:paraId="72ABD16D" w14:textId="77777777" w:rsidR="00AE1648" w:rsidRDefault="00AE1648"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10372BC"/>
    <w:multiLevelType w:val="hybridMultilevel"/>
    <w:tmpl w:val="CEA653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014D1D81"/>
    <w:multiLevelType w:val="hybridMultilevel"/>
    <w:tmpl w:val="7A14B77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877"/>
        </w:tabs>
        <w:ind w:left="2877" w:hanging="360"/>
      </w:pPr>
      <w:rPr>
        <w:rFonts w:ascii="Symbol" w:hAnsi="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hint="default"/>
      </w:rPr>
    </w:lvl>
    <w:lvl w:ilvl="6">
      <w:start w:val="1"/>
      <w:numFmt w:val="bullet"/>
      <w:lvlText w:val=""/>
      <w:lvlJc w:val="left"/>
      <w:pPr>
        <w:tabs>
          <w:tab w:val="num" w:pos="5037"/>
        </w:tabs>
        <w:ind w:left="5037" w:hanging="360"/>
      </w:pPr>
      <w:rPr>
        <w:rFonts w:ascii="Symbol" w:hAnsi="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61731B4"/>
    <w:multiLevelType w:val="hybridMultilevel"/>
    <w:tmpl w:val="E670155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17F668CE"/>
    <w:multiLevelType w:val="hybridMultilevel"/>
    <w:tmpl w:val="7D50F8F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start w:val="1"/>
      <w:numFmt w:val="bullet"/>
      <w:lvlText w:val="o"/>
      <w:lvlJc w:val="left"/>
      <w:pPr>
        <w:tabs>
          <w:tab w:val="num" w:pos="1440"/>
        </w:tabs>
        <w:ind w:left="1440" w:hanging="360"/>
      </w:pPr>
      <w:rPr>
        <w:rFonts w:ascii="Courier New" w:hAnsi="Courier New" w:cs="Courier New" w:hint="default"/>
      </w:rPr>
    </w:lvl>
    <w:lvl w:ilvl="2" w:tplc="DAE8BA32">
      <w:start w:val="1"/>
      <w:numFmt w:val="bullet"/>
      <w:lvlText w:val=""/>
      <w:lvlJc w:val="left"/>
      <w:pPr>
        <w:tabs>
          <w:tab w:val="num" w:pos="2160"/>
        </w:tabs>
        <w:ind w:left="2160" w:hanging="360"/>
      </w:pPr>
      <w:rPr>
        <w:rFonts w:ascii="Wingdings" w:hAnsi="Wingdings" w:hint="default"/>
      </w:rPr>
    </w:lvl>
    <w:lvl w:ilvl="3" w:tplc="90AA3374">
      <w:start w:val="1"/>
      <w:numFmt w:val="bullet"/>
      <w:lvlText w:val=""/>
      <w:lvlJc w:val="left"/>
      <w:pPr>
        <w:tabs>
          <w:tab w:val="num" w:pos="2880"/>
        </w:tabs>
        <w:ind w:left="2880" w:hanging="360"/>
      </w:pPr>
      <w:rPr>
        <w:rFonts w:ascii="Symbol" w:hAnsi="Symbol" w:hint="default"/>
      </w:rPr>
    </w:lvl>
    <w:lvl w:ilvl="4" w:tplc="362A58D4">
      <w:start w:val="1"/>
      <w:numFmt w:val="bullet"/>
      <w:lvlText w:val="o"/>
      <w:lvlJc w:val="left"/>
      <w:pPr>
        <w:tabs>
          <w:tab w:val="num" w:pos="3600"/>
        </w:tabs>
        <w:ind w:left="3600" w:hanging="360"/>
      </w:pPr>
      <w:rPr>
        <w:rFonts w:ascii="Courier New" w:hAnsi="Courier New" w:cs="Courier New" w:hint="default"/>
      </w:rPr>
    </w:lvl>
    <w:lvl w:ilvl="5" w:tplc="1976099A">
      <w:start w:val="1"/>
      <w:numFmt w:val="bullet"/>
      <w:lvlText w:val=""/>
      <w:lvlJc w:val="left"/>
      <w:pPr>
        <w:tabs>
          <w:tab w:val="num" w:pos="4320"/>
        </w:tabs>
        <w:ind w:left="4320" w:hanging="360"/>
      </w:pPr>
      <w:rPr>
        <w:rFonts w:ascii="Wingdings" w:hAnsi="Wingdings" w:hint="default"/>
      </w:rPr>
    </w:lvl>
    <w:lvl w:ilvl="6" w:tplc="94E242D4">
      <w:start w:val="1"/>
      <w:numFmt w:val="bullet"/>
      <w:lvlText w:val=""/>
      <w:lvlJc w:val="left"/>
      <w:pPr>
        <w:tabs>
          <w:tab w:val="num" w:pos="5040"/>
        </w:tabs>
        <w:ind w:left="5040" w:hanging="360"/>
      </w:pPr>
      <w:rPr>
        <w:rFonts w:ascii="Symbol" w:hAnsi="Symbol" w:hint="default"/>
      </w:rPr>
    </w:lvl>
    <w:lvl w:ilvl="7" w:tplc="26A856AC">
      <w:start w:val="1"/>
      <w:numFmt w:val="bullet"/>
      <w:lvlText w:val="o"/>
      <w:lvlJc w:val="left"/>
      <w:pPr>
        <w:tabs>
          <w:tab w:val="num" w:pos="5760"/>
        </w:tabs>
        <w:ind w:left="5760" w:hanging="360"/>
      </w:pPr>
      <w:rPr>
        <w:rFonts w:ascii="Courier New" w:hAnsi="Courier New" w:cs="Courier New" w:hint="default"/>
      </w:rPr>
    </w:lvl>
    <w:lvl w:ilvl="8" w:tplc="72BE6AF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A1460C"/>
    <w:multiLevelType w:val="hybridMultilevel"/>
    <w:tmpl w:val="09BE2A6E"/>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227F2ABE"/>
    <w:multiLevelType w:val="hybridMultilevel"/>
    <w:tmpl w:val="CE08C89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E5D67F3"/>
    <w:multiLevelType w:val="hybridMultilevel"/>
    <w:tmpl w:val="46F45500"/>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93D0DEF"/>
    <w:multiLevelType w:val="hybridMultilevel"/>
    <w:tmpl w:val="379CE9CC"/>
    <w:lvl w:ilvl="0" w:tplc="08090001">
      <w:numFmt w:val="decimal"/>
      <w:lvlText w:val=""/>
      <w:lvlJc w:val="left"/>
      <w:pPr>
        <w:ind w:left="720" w:hanging="360"/>
      </w:pPr>
      <w:rPr>
        <w:rFonts w:ascii="Symbol" w:hAnsi="Symbol" w:hint="default"/>
      </w:rPr>
    </w:lvl>
    <w:lvl w:ilvl="1" w:tplc="08090003">
      <w:numFmt w:val="decimal"/>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3"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tabs>
          <w:tab w:val="num" w:pos="1440"/>
        </w:tabs>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F7243B0"/>
    <w:multiLevelType w:val="hybridMultilevel"/>
    <w:tmpl w:val="F74A775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7"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15:restartNumberingAfterBreak="0">
    <w:nsid w:val="4B332220"/>
    <w:multiLevelType w:val="hybridMultilevel"/>
    <w:tmpl w:val="9DD6B5F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9"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57465E53"/>
    <w:multiLevelType w:val="hybridMultilevel"/>
    <w:tmpl w:val="DEB2F9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42" w15:restartNumberingAfterBreak="0">
    <w:nsid w:val="5D862C1E"/>
    <w:multiLevelType w:val="hybridMultilevel"/>
    <w:tmpl w:val="792605B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3"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5" w15:restartNumberingAfterBreak="0">
    <w:nsid w:val="640B34E5"/>
    <w:multiLevelType w:val="hybridMultilevel"/>
    <w:tmpl w:val="F5403166"/>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46"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8" w15:restartNumberingAfterBreak="0">
    <w:nsid w:val="6F4D27F1"/>
    <w:multiLevelType w:val="hybridMultilevel"/>
    <w:tmpl w:val="E4368F1C"/>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49"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start w:val="1"/>
      <w:numFmt w:val="bullet"/>
      <w:lvlText w:val="o"/>
      <w:lvlJc w:val="left"/>
      <w:pPr>
        <w:tabs>
          <w:tab w:val="num" w:pos="1080"/>
        </w:tabs>
        <w:ind w:left="1080" w:hanging="360"/>
      </w:pPr>
      <w:rPr>
        <w:rFonts w:ascii="Courier New" w:hAnsi="Courier New" w:cs="Courier New" w:hint="default"/>
      </w:rPr>
    </w:lvl>
    <w:lvl w:ilvl="2" w:tplc="E2127D7C">
      <w:start w:val="1"/>
      <w:numFmt w:val="bullet"/>
      <w:lvlText w:val=""/>
      <w:lvlJc w:val="left"/>
      <w:pPr>
        <w:tabs>
          <w:tab w:val="num" w:pos="1800"/>
        </w:tabs>
        <w:ind w:left="1800" w:hanging="360"/>
      </w:pPr>
      <w:rPr>
        <w:rFonts w:ascii="Wingdings" w:hAnsi="Wingdings" w:hint="default"/>
      </w:rPr>
    </w:lvl>
    <w:lvl w:ilvl="3" w:tplc="6084FFC2">
      <w:start w:val="1"/>
      <w:numFmt w:val="bullet"/>
      <w:lvlText w:val=""/>
      <w:lvlJc w:val="left"/>
      <w:pPr>
        <w:tabs>
          <w:tab w:val="num" w:pos="2520"/>
        </w:tabs>
        <w:ind w:left="2520" w:hanging="360"/>
      </w:pPr>
      <w:rPr>
        <w:rFonts w:ascii="Symbol" w:hAnsi="Symbol" w:hint="default"/>
      </w:rPr>
    </w:lvl>
    <w:lvl w:ilvl="4" w:tplc="59105708">
      <w:start w:val="1"/>
      <w:numFmt w:val="bullet"/>
      <w:lvlText w:val="o"/>
      <w:lvlJc w:val="left"/>
      <w:pPr>
        <w:tabs>
          <w:tab w:val="num" w:pos="3240"/>
        </w:tabs>
        <w:ind w:left="3240" w:hanging="360"/>
      </w:pPr>
      <w:rPr>
        <w:rFonts w:ascii="Courier New" w:hAnsi="Courier New" w:cs="Courier New" w:hint="default"/>
      </w:rPr>
    </w:lvl>
    <w:lvl w:ilvl="5" w:tplc="27E044A6">
      <w:start w:val="1"/>
      <w:numFmt w:val="bullet"/>
      <w:lvlText w:val=""/>
      <w:lvlJc w:val="left"/>
      <w:pPr>
        <w:tabs>
          <w:tab w:val="num" w:pos="3960"/>
        </w:tabs>
        <w:ind w:left="3960" w:hanging="360"/>
      </w:pPr>
      <w:rPr>
        <w:rFonts w:ascii="Wingdings" w:hAnsi="Wingdings" w:hint="default"/>
      </w:rPr>
    </w:lvl>
    <w:lvl w:ilvl="6" w:tplc="1E6674DA">
      <w:start w:val="1"/>
      <w:numFmt w:val="bullet"/>
      <w:lvlText w:val=""/>
      <w:lvlJc w:val="left"/>
      <w:pPr>
        <w:tabs>
          <w:tab w:val="num" w:pos="4680"/>
        </w:tabs>
        <w:ind w:left="4680" w:hanging="360"/>
      </w:pPr>
      <w:rPr>
        <w:rFonts w:ascii="Symbol" w:hAnsi="Symbol" w:hint="default"/>
      </w:rPr>
    </w:lvl>
    <w:lvl w:ilvl="7" w:tplc="620CFC7C">
      <w:start w:val="1"/>
      <w:numFmt w:val="bullet"/>
      <w:lvlText w:val="o"/>
      <w:lvlJc w:val="left"/>
      <w:pPr>
        <w:tabs>
          <w:tab w:val="num" w:pos="5400"/>
        </w:tabs>
        <w:ind w:left="5400" w:hanging="360"/>
      </w:pPr>
      <w:rPr>
        <w:rFonts w:ascii="Courier New" w:hAnsi="Courier New" w:cs="Courier New" w:hint="default"/>
      </w:rPr>
    </w:lvl>
    <w:lvl w:ilvl="8" w:tplc="BBBEF5B0">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2382548"/>
    <w:multiLevelType w:val="hybridMultilevel"/>
    <w:tmpl w:val="DA3606F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5F74F6A"/>
    <w:multiLevelType w:val="hybridMultilevel"/>
    <w:tmpl w:val="D3949606"/>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cs="Times New Roman"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start w:val="1"/>
      <w:numFmt w:val="bullet"/>
      <w:lvlText w:val="o"/>
      <w:lvlJc w:val="left"/>
      <w:pPr>
        <w:ind w:left="3240" w:hanging="360"/>
      </w:pPr>
      <w:rPr>
        <w:rFonts w:ascii="Courier New" w:hAnsi="Courier New" w:cs="Times New Roman" w:hint="default"/>
      </w:rPr>
    </w:lvl>
    <w:lvl w:ilvl="5" w:tplc="2730D8A4">
      <w:start w:val="1"/>
      <w:numFmt w:val="bullet"/>
      <w:lvlText w:val=""/>
      <w:lvlJc w:val="left"/>
      <w:pPr>
        <w:ind w:left="3960" w:hanging="360"/>
      </w:pPr>
      <w:rPr>
        <w:rFonts w:ascii="Wingdings" w:hAnsi="Wingdings" w:hint="default"/>
      </w:rPr>
    </w:lvl>
    <w:lvl w:ilvl="6" w:tplc="87541FBC">
      <w:start w:val="1"/>
      <w:numFmt w:val="bullet"/>
      <w:lvlText w:val=""/>
      <w:lvlJc w:val="left"/>
      <w:pPr>
        <w:ind w:left="4680" w:hanging="360"/>
      </w:pPr>
      <w:rPr>
        <w:rFonts w:ascii="Symbol" w:hAnsi="Symbol" w:hint="default"/>
      </w:rPr>
    </w:lvl>
    <w:lvl w:ilvl="7" w:tplc="D4C043BC">
      <w:start w:val="1"/>
      <w:numFmt w:val="bullet"/>
      <w:lvlText w:val="o"/>
      <w:lvlJc w:val="left"/>
      <w:pPr>
        <w:ind w:left="5400" w:hanging="360"/>
      </w:pPr>
      <w:rPr>
        <w:rFonts w:ascii="Courier New" w:hAnsi="Courier New" w:cs="Times New Roman" w:hint="default"/>
      </w:rPr>
    </w:lvl>
    <w:lvl w:ilvl="8" w:tplc="DC288C9E">
      <w:start w:val="1"/>
      <w:numFmt w:val="bullet"/>
      <w:lvlText w:val=""/>
      <w:lvlJc w:val="left"/>
      <w:pPr>
        <w:ind w:left="6120" w:hanging="360"/>
      </w:pPr>
      <w:rPr>
        <w:rFonts w:ascii="Wingdings" w:hAnsi="Wingdings" w:hint="default"/>
      </w:rPr>
    </w:lvl>
  </w:abstractNum>
  <w:num w:numId="1">
    <w:abstractNumId w:val="39"/>
  </w:num>
  <w:num w:numId="2">
    <w:abstractNumId w:val="15"/>
  </w:num>
  <w:num w:numId="3">
    <w:abstractNumId w:val="50"/>
  </w:num>
  <w:num w:numId="4">
    <w:abstractNumId w:val="48"/>
  </w:num>
  <w:num w:numId="5">
    <w:abstractNumId w:val="9"/>
  </w:num>
  <w:num w:numId="6">
    <w:abstractNumId w:val="18"/>
  </w:num>
  <w:num w:numId="7">
    <w:abstractNumId w:val="29"/>
  </w:num>
  <w:num w:numId="8">
    <w:abstractNumId w:val="49"/>
  </w:num>
  <w:num w:numId="9">
    <w:abstractNumId w:val="32"/>
  </w:num>
  <w:num w:numId="10">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36"/>
  </w:num>
  <w:num w:numId="13">
    <w:abstractNumId w:val="22"/>
  </w:num>
  <w:num w:numId="14">
    <w:abstractNumId w:val="16"/>
  </w:num>
  <w:num w:numId="15">
    <w:abstractNumId w:val="21"/>
  </w:num>
  <w:num w:numId="16">
    <w:abstractNumId w:val="52"/>
  </w:num>
  <w:num w:numId="17">
    <w:abstractNumId w:val="44"/>
  </w:num>
  <w:num w:numId="18">
    <w:abstractNumId w:val="46"/>
  </w:num>
  <w:num w:numId="19">
    <w:abstractNumId w:val="47"/>
  </w:num>
  <w:num w:numId="20">
    <w:abstractNumId w:val="19"/>
  </w:num>
  <w:num w:numId="21">
    <w:abstractNumId w:val="20"/>
  </w:num>
  <w:num w:numId="22">
    <w:abstractNumId w:val="7"/>
  </w:num>
  <w:num w:numId="23">
    <w:abstractNumId w:val="33"/>
  </w:num>
  <w:num w:numId="24">
    <w:abstractNumId w:val="13"/>
  </w:num>
  <w:num w:numId="25">
    <w:abstractNumId w:val="42"/>
  </w:num>
  <w:num w:numId="26">
    <w:abstractNumId w:val="28"/>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8"/>
  </w:num>
  <w:num w:numId="30">
    <w:abstractNumId w:val="51"/>
  </w:num>
  <w:num w:numId="31">
    <w:abstractNumId w:val="37"/>
  </w:num>
  <w:num w:numId="32">
    <w:abstractNumId w:val="0"/>
  </w:num>
  <w:num w:numId="33">
    <w:abstractNumId w:val="27"/>
  </w:num>
  <w:num w:numId="34">
    <w:abstractNumId w:val="30"/>
  </w:num>
  <w:num w:numId="35">
    <w:abstractNumId w:val="14"/>
  </w:num>
  <w:num w:numId="36">
    <w:abstractNumId w:val="10"/>
  </w:num>
  <w:num w:numId="37">
    <w:abstractNumId w:val="23"/>
  </w:num>
  <w:num w:numId="38">
    <w:abstractNumId w:val="34"/>
  </w:num>
  <w:num w:numId="39">
    <w:abstractNumId w:val="25"/>
  </w:num>
  <w:num w:numId="40">
    <w:abstractNumId w:val="43"/>
  </w:num>
  <w:num w:numId="41">
    <w:abstractNumId w:val="31"/>
  </w:num>
  <w:num w:numId="42">
    <w:abstractNumId w:val="12"/>
  </w:num>
  <w:num w:numId="43">
    <w:abstractNumId w:val="35"/>
  </w:num>
  <w:num w:numId="44">
    <w:abstractNumId w:val="26"/>
  </w:num>
  <w:num w:numId="45">
    <w:abstractNumId w:val="6"/>
  </w:num>
  <w:num w:numId="46">
    <w:abstractNumId w:val="24"/>
  </w:num>
  <w:num w:numId="47">
    <w:abstractNumId w:val="41"/>
  </w:num>
  <w:num w:numId="4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101728"/>
    <w:rsid w:val="00114D9C"/>
    <w:rsid w:val="001311D1"/>
    <w:rsid w:val="001539C6"/>
    <w:rsid w:val="001540C5"/>
    <w:rsid w:val="00162525"/>
    <w:rsid w:val="00180487"/>
    <w:rsid w:val="00180C2F"/>
    <w:rsid w:val="0021112F"/>
    <w:rsid w:val="002177DA"/>
    <w:rsid w:val="00230B4B"/>
    <w:rsid w:val="002339A8"/>
    <w:rsid w:val="00256797"/>
    <w:rsid w:val="00260F82"/>
    <w:rsid w:val="002713ED"/>
    <w:rsid w:val="00281DE2"/>
    <w:rsid w:val="00297C8F"/>
    <w:rsid w:val="002D5F97"/>
    <w:rsid w:val="002D7AA1"/>
    <w:rsid w:val="002E5CFE"/>
    <w:rsid w:val="002F57D0"/>
    <w:rsid w:val="002F5C8C"/>
    <w:rsid w:val="00300D7E"/>
    <w:rsid w:val="0033283F"/>
    <w:rsid w:val="0034251D"/>
    <w:rsid w:val="00350653"/>
    <w:rsid w:val="00361A2C"/>
    <w:rsid w:val="00363CFA"/>
    <w:rsid w:val="00380BF3"/>
    <w:rsid w:val="003B06A1"/>
    <w:rsid w:val="003C0226"/>
    <w:rsid w:val="003C67C6"/>
    <w:rsid w:val="003D1ADE"/>
    <w:rsid w:val="003E3A83"/>
    <w:rsid w:val="003E63BE"/>
    <w:rsid w:val="003F2585"/>
    <w:rsid w:val="003F57E5"/>
    <w:rsid w:val="004035C0"/>
    <w:rsid w:val="00423C7B"/>
    <w:rsid w:val="0044780C"/>
    <w:rsid w:val="00450FFB"/>
    <w:rsid w:val="00483007"/>
    <w:rsid w:val="00491063"/>
    <w:rsid w:val="00494E0F"/>
    <w:rsid w:val="004A015F"/>
    <w:rsid w:val="004A4741"/>
    <w:rsid w:val="004B5095"/>
    <w:rsid w:val="004D24D1"/>
    <w:rsid w:val="004D26EB"/>
    <w:rsid w:val="004D4584"/>
    <w:rsid w:val="004D57B9"/>
    <w:rsid w:val="004D5CB7"/>
    <w:rsid w:val="004E564F"/>
    <w:rsid w:val="004E7887"/>
    <w:rsid w:val="004F0276"/>
    <w:rsid w:val="004F4E20"/>
    <w:rsid w:val="0054485C"/>
    <w:rsid w:val="00547104"/>
    <w:rsid w:val="00553957"/>
    <w:rsid w:val="00556204"/>
    <w:rsid w:val="005643C8"/>
    <w:rsid w:val="00581D41"/>
    <w:rsid w:val="00582926"/>
    <w:rsid w:val="00584BDF"/>
    <w:rsid w:val="005855CA"/>
    <w:rsid w:val="00592671"/>
    <w:rsid w:val="005939C5"/>
    <w:rsid w:val="005A38FB"/>
    <w:rsid w:val="005A5BCC"/>
    <w:rsid w:val="005B6AF1"/>
    <w:rsid w:val="005C50BE"/>
    <w:rsid w:val="005D23F1"/>
    <w:rsid w:val="005D630E"/>
    <w:rsid w:val="005E074C"/>
    <w:rsid w:val="005F50AD"/>
    <w:rsid w:val="00601D9B"/>
    <w:rsid w:val="00611042"/>
    <w:rsid w:val="006142C7"/>
    <w:rsid w:val="006153AE"/>
    <w:rsid w:val="006279F7"/>
    <w:rsid w:val="00662272"/>
    <w:rsid w:val="00664BE6"/>
    <w:rsid w:val="00666BCD"/>
    <w:rsid w:val="00691BD1"/>
    <w:rsid w:val="006B10FA"/>
    <w:rsid w:val="006E5F6D"/>
    <w:rsid w:val="006F004A"/>
    <w:rsid w:val="00703652"/>
    <w:rsid w:val="00706F4C"/>
    <w:rsid w:val="007178BA"/>
    <w:rsid w:val="007207E1"/>
    <w:rsid w:val="00726B65"/>
    <w:rsid w:val="00732AF0"/>
    <w:rsid w:val="007445AB"/>
    <w:rsid w:val="00777FDD"/>
    <w:rsid w:val="007A6390"/>
    <w:rsid w:val="007F7165"/>
    <w:rsid w:val="00821401"/>
    <w:rsid w:val="008234EA"/>
    <w:rsid w:val="00836287"/>
    <w:rsid w:val="00851848"/>
    <w:rsid w:val="00852242"/>
    <w:rsid w:val="008731AE"/>
    <w:rsid w:val="00891B51"/>
    <w:rsid w:val="00893D32"/>
    <w:rsid w:val="00896E21"/>
    <w:rsid w:val="008B47E2"/>
    <w:rsid w:val="008C3FF3"/>
    <w:rsid w:val="00900118"/>
    <w:rsid w:val="00917C52"/>
    <w:rsid w:val="0099564E"/>
    <w:rsid w:val="009A1AA9"/>
    <w:rsid w:val="009A67F8"/>
    <w:rsid w:val="009A7C4C"/>
    <w:rsid w:val="009F6221"/>
    <w:rsid w:val="00A032CA"/>
    <w:rsid w:val="00A20686"/>
    <w:rsid w:val="00A26C35"/>
    <w:rsid w:val="00A271F1"/>
    <w:rsid w:val="00A43783"/>
    <w:rsid w:val="00A6103B"/>
    <w:rsid w:val="00A67FDC"/>
    <w:rsid w:val="00A7762D"/>
    <w:rsid w:val="00A8237D"/>
    <w:rsid w:val="00A85545"/>
    <w:rsid w:val="00A972AB"/>
    <w:rsid w:val="00AB57FB"/>
    <w:rsid w:val="00AC34BE"/>
    <w:rsid w:val="00AE021B"/>
    <w:rsid w:val="00AE12C8"/>
    <w:rsid w:val="00AE1648"/>
    <w:rsid w:val="00AF4C36"/>
    <w:rsid w:val="00AF611C"/>
    <w:rsid w:val="00B02EC5"/>
    <w:rsid w:val="00B06532"/>
    <w:rsid w:val="00B310E0"/>
    <w:rsid w:val="00B4039C"/>
    <w:rsid w:val="00B52BA0"/>
    <w:rsid w:val="00B57478"/>
    <w:rsid w:val="00B8110F"/>
    <w:rsid w:val="00B82E46"/>
    <w:rsid w:val="00BA62EC"/>
    <w:rsid w:val="00BD57A5"/>
    <w:rsid w:val="00BE0E2E"/>
    <w:rsid w:val="00C012FF"/>
    <w:rsid w:val="00C15F3E"/>
    <w:rsid w:val="00C54259"/>
    <w:rsid w:val="00C94CB6"/>
    <w:rsid w:val="00CA1AA6"/>
    <w:rsid w:val="00CA26E1"/>
    <w:rsid w:val="00CB39AA"/>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2260C"/>
    <w:rsid w:val="00E32368"/>
    <w:rsid w:val="00E43904"/>
    <w:rsid w:val="00E47DC6"/>
    <w:rsid w:val="00E60DFE"/>
    <w:rsid w:val="00E62694"/>
    <w:rsid w:val="00E67E65"/>
    <w:rsid w:val="00E801BE"/>
    <w:rsid w:val="00EB2A68"/>
    <w:rsid w:val="00EB36A3"/>
    <w:rsid w:val="00EC1657"/>
    <w:rsid w:val="00EE2D2C"/>
    <w:rsid w:val="00F11B04"/>
    <w:rsid w:val="00F23298"/>
    <w:rsid w:val="00F241CD"/>
    <w:rsid w:val="00F407E7"/>
    <w:rsid w:val="00F51615"/>
    <w:rsid w:val="00F53D78"/>
    <w:rsid w:val="00F61A23"/>
    <w:rsid w:val="00F70888"/>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character" w:styleId="CommentReference">
    <w:name w:val="annotation reference"/>
    <w:uiPriority w:val="99"/>
    <w:semiHidden/>
    <w:rsid w:val="00114D9C"/>
    <w:rPr>
      <w:rFonts w:cs="Times New Roman"/>
      <w:sz w:val="16"/>
      <w:szCs w:val="16"/>
    </w:rPr>
  </w:style>
  <w:style w:type="paragraph" w:customStyle="1" w:styleId="ColorfulList-Accent11">
    <w:name w:val="Colorful List - Accent 11"/>
    <w:basedOn w:val="Normal"/>
    <w:uiPriority w:val="99"/>
    <w:qFormat/>
    <w:rsid w:val="00483007"/>
    <w:pPr>
      <w:suppressAutoHyphens w:val="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3</cp:revision>
  <cp:lastPrinted>2022-03-03T12:50:00Z</cp:lastPrinted>
  <dcterms:created xsi:type="dcterms:W3CDTF">2022-03-10T10:15:00Z</dcterms:created>
  <dcterms:modified xsi:type="dcterms:W3CDTF">2022-03-10T10:19:00Z</dcterms:modified>
</cp:coreProperties>
</file>